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90171" w14:textId="44B27724" w:rsidR="00B67AE0" w:rsidRPr="00B67AE0" w:rsidRDefault="00B67AE0">
      <w:pPr>
        <w:rPr>
          <w:rFonts w:cstheme="minorHAnsi"/>
        </w:rPr>
      </w:pPr>
      <w:r w:rsidRPr="00B67AE0">
        <w:rPr>
          <w:rFonts w:cstheme="minorHAnsi"/>
        </w:rPr>
        <w:t xml:space="preserve">__________________________________________________________________________________ </w:t>
      </w:r>
    </w:p>
    <w:p w14:paraId="6BE0CD9F" w14:textId="65FC0766" w:rsidR="00B67AE0" w:rsidRPr="00B67AE0" w:rsidRDefault="00E05468" w:rsidP="002E3279">
      <w:pPr>
        <w:jc w:val="center"/>
        <w:rPr>
          <w:rFonts w:cstheme="minorHAnsi"/>
        </w:rPr>
      </w:pPr>
      <w:r>
        <w:rPr>
          <w:rFonts w:eastAsia="Palatino Linotype" w:cstheme="minorHAnsi"/>
          <w:b/>
          <w:bCs/>
          <w:sz w:val="24"/>
          <w:szCs w:val="24"/>
        </w:rPr>
        <w:t>Priloga</w:t>
      </w:r>
      <w:r w:rsidR="004D05CB">
        <w:rPr>
          <w:rFonts w:eastAsia="Palatino Linotype" w:cstheme="minorHAnsi"/>
          <w:b/>
          <w:bCs/>
          <w:sz w:val="24"/>
          <w:szCs w:val="24"/>
        </w:rPr>
        <w:t xml:space="preserve"> e – vloge </w:t>
      </w:r>
      <w:r w:rsidR="00821146" w:rsidRPr="00821146">
        <w:rPr>
          <w:rFonts w:eastAsia="Palatino Linotype" w:cstheme="minorHAnsi"/>
          <w:b/>
          <w:bCs/>
          <w:sz w:val="24"/>
          <w:szCs w:val="24"/>
        </w:rPr>
        <w:t xml:space="preserve">za sofinanciranje stroškov kastracije lastniških mačkov in sterilizacije lastniških mačk na območju občine Ilirska Bistrica v letu </w:t>
      </w:r>
      <w:r w:rsidR="00C0185F">
        <w:rPr>
          <w:rFonts w:eastAsia="Palatino Linotype" w:cstheme="minorHAnsi"/>
          <w:b/>
          <w:bCs/>
          <w:sz w:val="24"/>
          <w:szCs w:val="24"/>
        </w:rPr>
        <w:t>202</w:t>
      </w:r>
      <w:r w:rsidR="002F1730">
        <w:rPr>
          <w:rFonts w:eastAsia="Palatino Linotype" w:cstheme="minorHAnsi"/>
          <w:b/>
          <w:bCs/>
          <w:sz w:val="24"/>
          <w:szCs w:val="24"/>
        </w:rPr>
        <w:t>6</w:t>
      </w:r>
      <w:bookmarkStart w:id="0" w:name="_GoBack"/>
      <w:bookmarkEnd w:id="0"/>
    </w:p>
    <w:p w14:paraId="4123FC5B" w14:textId="77777777" w:rsidR="004D05CB" w:rsidRPr="00D4221D" w:rsidRDefault="004D05CB" w:rsidP="004D05CB">
      <w:pPr>
        <w:rPr>
          <w:rFonts w:cstheme="minorHAnsi"/>
          <w:b/>
          <w:sz w:val="20"/>
          <w:szCs w:val="20"/>
        </w:rPr>
      </w:pPr>
    </w:p>
    <w:p w14:paraId="0B924687" w14:textId="77777777" w:rsidR="004D05CB" w:rsidRDefault="004D05CB" w:rsidP="004D05CB">
      <w:pPr>
        <w:spacing w:after="200" w:line="276" w:lineRule="auto"/>
        <w:contextualSpacing/>
        <w:rPr>
          <w:rFonts w:cstheme="minorHAnsi"/>
          <w:b/>
          <w:sz w:val="20"/>
          <w:szCs w:val="20"/>
        </w:rPr>
      </w:pPr>
    </w:p>
    <w:p w14:paraId="259C1B61" w14:textId="77777777" w:rsidR="004D05CB" w:rsidRDefault="004D05CB" w:rsidP="004D05CB">
      <w:pPr>
        <w:spacing w:after="200" w:line="276" w:lineRule="auto"/>
        <w:contextualSpacing/>
        <w:rPr>
          <w:rFonts w:cstheme="minorHAnsi"/>
          <w:b/>
          <w:sz w:val="20"/>
          <w:szCs w:val="20"/>
        </w:rPr>
      </w:pPr>
    </w:p>
    <w:p w14:paraId="1C94FD83" w14:textId="05A8539B" w:rsidR="004D05CB" w:rsidRPr="004D05CB" w:rsidRDefault="004D05CB" w:rsidP="004D05CB">
      <w:pPr>
        <w:spacing w:after="200" w:line="276" w:lineRule="auto"/>
        <w:contextualSpacing/>
        <w:rPr>
          <w:rFonts w:cstheme="minorHAnsi"/>
          <w:b/>
          <w:sz w:val="20"/>
          <w:szCs w:val="20"/>
        </w:rPr>
      </w:pPr>
      <w:r w:rsidRPr="004D05CB">
        <w:rPr>
          <w:rFonts w:cstheme="minorHAnsi"/>
          <w:b/>
          <w:sz w:val="20"/>
          <w:szCs w:val="20"/>
        </w:rPr>
        <w:t xml:space="preserve">IZJAVA VLAGATELJA/-ICE </w:t>
      </w:r>
    </w:p>
    <w:p w14:paraId="6FE4AA11" w14:textId="77777777" w:rsidR="004D05CB" w:rsidRDefault="004D05CB" w:rsidP="004D05CB">
      <w:pPr>
        <w:spacing w:after="120"/>
        <w:ind w:right="391"/>
        <w:rPr>
          <w:rFonts w:cstheme="minorHAnsi"/>
          <w:sz w:val="20"/>
          <w:szCs w:val="20"/>
        </w:rPr>
      </w:pPr>
    </w:p>
    <w:p w14:paraId="3E0B0E37" w14:textId="77777777" w:rsidR="004D05CB" w:rsidRDefault="004D05CB" w:rsidP="004D05CB">
      <w:pPr>
        <w:spacing w:after="120"/>
        <w:ind w:right="391"/>
        <w:rPr>
          <w:rFonts w:cstheme="minorHAnsi"/>
          <w:sz w:val="20"/>
          <w:szCs w:val="20"/>
        </w:rPr>
      </w:pPr>
    </w:p>
    <w:p w14:paraId="1ACE44E3" w14:textId="325D3D72" w:rsidR="004D05CB" w:rsidRPr="00D4221D" w:rsidRDefault="004D05CB" w:rsidP="004D05CB">
      <w:pPr>
        <w:spacing w:after="120"/>
        <w:ind w:right="391"/>
        <w:rPr>
          <w:rFonts w:cstheme="minorHAnsi"/>
          <w:bCs/>
          <w:sz w:val="20"/>
          <w:szCs w:val="20"/>
        </w:rPr>
      </w:pPr>
      <w:r w:rsidRPr="00D4221D">
        <w:rPr>
          <w:rFonts w:cstheme="minorHAnsi"/>
          <w:sz w:val="20"/>
          <w:szCs w:val="20"/>
        </w:rPr>
        <w:t xml:space="preserve">S </w:t>
      </w:r>
      <w:r w:rsidRPr="00D4221D">
        <w:rPr>
          <w:rFonts w:cstheme="minorHAnsi"/>
          <w:bCs/>
          <w:sz w:val="20"/>
          <w:szCs w:val="20"/>
        </w:rPr>
        <w:t>podpisom izjavljam, da:</w:t>
      </w:r>
    </w:p>
    <w:p w14:paraId="76357813" w14:textId="77777777" w:rsidR="004D05CB" w:rsidRPr="00D4221D" w:rsidRDefault="004D05CB" w:rsidP="004D05CB">
      <w:pPr>
        <w:pStyle w:val="Odstavekseznama"/>
        <w:widowControl/>
        <w:numPr>
          <w:ilvl w:val="0"/>
          <w:numId w:val="6"/>
        </w:numPr>
        <w:autoSpaceDE/>
        <w:autoSpaceDN/>
        <w:spacing w:after="200" w:line="276" w:lineRule="auto"/>
        <w:ind w:right="390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D4221D">
        <w:rPr>
          <w:rFonts w:asciiTheme="minorHAnsi" w:hAnsiTheme="minorHAnsi" w:cstheme="minorHAnsi"/>
          <w:bCs/>
          <w:sz w:val="20"/>
          <w:szCs w:val="20"/>
        </w:rPr>
        <w:t>so vsi podatki, navedeni v vlogi, resnični,</w:t>
      </w:r>
    </w:p>
    <w:p w14:paraId="7C4C7945" w14:textId="77777777" w:rsidR="004D05CB" w:rsidRPr="00D4221D" w:rsidRDefault="004D05CB" w:rsidP="004D05CB">
      <w:pPr>
        <w:pStyle w:val="Odstavekseznama"/>
        <w:widowControl/>
        <w:numPr>
          <w:ilvl w:val="0"/>
          <w:numId w:val="6"/>
        </w:numPr>
        <w:autoSpaceDE/>
        <w:autoSpaceDN/>
        <w:spacing w:after="200" w:line="276" w:lineRule="auto"/>
        <w:ind w:right="390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D4221D">
        <w:rPr>
          <w:rFonts w:asciiTheme="minorHAnsi" w:hAnsiTheme="minorHAnsi" w:cstheme="minorHAnsi"/>
          <w:bCs/>
          <w:sz w:val="20"/>
          <w:szCs w:val="20"/>
        </w:rPr>
        <w:t>sem lastnik</w:t>
      </w:r>
      <w:r>
        <w:rPr>
          <w:rFonts w:asciiTheme="minorHAnsi" w:hAnsiTheme="minorHAnsi" w:cstheme="minorHAnsi"/>
          <w:bCs/>
          <w:sz w:val="20"/>
          <w:szCs w:val="20"/>
        </w:rPr>
        <w:t>/-ica</w:t>
      </w:r>
      <w:r w:rsidRPr="00D4221D">
        <w:rPr>
          <w:rFonts w:asciiTheme="minorHAnsi" w:hAnsiTheme="minorHAnsi" w:cstheme="minorHAnsi"/>
          <w:bCs/>
          <w:sz w:val="20"/>
          <w:szCs w:val="20"/>
        </w:rPr>
        <w:t xml:space="preserve"> živali, za katero vlagam zahtevek.</w:t>
      </w:r>
    </w:p>
    <w:p w14:paraId="1CD53C63" w14:textId="02A0B7CE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6AB80EF5" w14:textId="3222C4E5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7AE84148" w14:textId="3B1D5AEC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4246"/>
      </w:tblGrid>
      <w:tr w:rsidR="004D05CB" w14:paraId="4F1BC3E1" w14:textId="77777777" w:rsidTr="0078175C">
        <w:tc>
          <w:tcPr>
            <w:tcW w:w="4245" w:type="dxa"/>
          </w:tcPr>
          <w:p w14:paraId="5D37D621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421E88A1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286C5DC2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6055AA13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516A897F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Kraj in datum: ______________________</w:t>
            </w:r>
          </w:p>
        </w:tc>
        <w:tc>
          <w:tcPr>
            <w:tcW w:w="4246" w:type="dxa"/>
          </w:tcPr>
          <w:p w14:paraId="7F29AADE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7C8D0FC4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D4221D">
              <w:rPr>
                <w:rFonts w:cstheme="minorHAnsi"/>
                <w:sz w:val="20"/>
                <w:szCs w:val="20"/>
              </w:rPr>
              <w:t>Podpis lastnika</w:t>
            </w:r>
            <w:r>
              <w:rPr>
                <w:rFonts w:cstheme="minorHAnsi"/>
                <w:sz w:val="20"/>
                <w:szCs w:val="20"/>
              </w:rPr>
              <w:t>/-ice</w:t>
            </w:r>
            <w:r w:rsidRPr="00D4221D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A2BBA0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6004D8D7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</w:p>
          <w:p w14:paraId="34FFA9A4" w14:textId="77777777" w:rsidR="004D05CB" w:rsidRDefault="004D05CB" w:rsidP="0078175C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_______________________</w:t>
            </w:r>
          </w:p>
        </w:tc>
      </w:tr>
    </w:tbl>
    <w:p w14:paraId="7035DBA2" w14:textId="77367DA1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007E831A" w14:textId="4EAE5A58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11CCD3DD" w14:textId="79E87C5B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66F79C4D" w14:textId="44342FE2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211DB8E3" w14:textId="0C4A9065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23922173" w14:textId="3819F971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57833486" w14:textId="77777777" w:rsidR="004D05CB" w:rsidRDefault="004D05CB" w:rsidP="004D05CB">
      <w:pPr>
        <w:rPr>
          <w:rFonts w:cstheme="minorHAnsi"/>
          <w:b/>
          <w:bCs/>
          <w:sz w:val="20"/>
          <w:szCs w:val="20"/>
        </w:rPr>
      </w:pPr>
    </w:p>
    <w:p w14:paraId="6CB3CF56" w14:textId="2A5309DE" w:rsidR="004D05CB" w:rsidRDefault="004D05CB" w:rsidP="004D05CB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Skenirano ali fotografirano podpisano izjavo priložite e - vlogi na razpis. </w:t>
      </w:r>
    </w:p>
    <w:p w14:paraId="21AC706A" w14:textId="77777777" w:rsidR="002E3279" w:rsidRDefault="002E3279" w:rsidP="004D05CB">
      <w:pPr>
        <w:jc w:val="both"/>
        <w:rPr>
          <w:rFonts w:cstheme="minorHAnsi"/>
        </w:rPr>
      </w:pPr>
    </w:p>
    <w:sectPr w:rsidR="002E3279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6BFE" w14:textId="77777777" w:rsidR="006104AE" w:rsidRDefault="006104AE" w:rsidP="004669BF">
      <w:pPr>
        <w:spacing w:after="0" w:line="240" w:lineRule="auto"/>
      </w:pPr>
      <w:r>
        <w:separator/>
      </w:r>
    </w:p>
  </w:endnote>
  <w:endnote w:type="continuationSeparator" w:id="0">
    <w:p w14:paraId="1D9BEF24" w14:textId="77777777" w:rsidR="006104AE" w:rsidRDefault="006104AE" w:rsidP="00466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D8261" w14:textId="77777777" w:rsidR="006104AE" w:rsidRDefault="006104AE" w:rsidP="004669BF">
      <w:pPr>
        <w:spacing w:after="0" w:line="240" w:lineRule="auto"/>
      </w:pPr>
      <w:r>
        <w:separator/>
      </w:r>
    </w:p>
  </w:footnote>
  <w:footnote w:type="continuationSeparator" w:id="0">
    <w:p w14:paraId="7C8E5A74" w14:textId="77777777" w:rsidR="006104AE" w:rsidRDefault="006104AE" w:rsidP="00466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18D2" w14:textId="76F227FE" w:rsidR="003E416A" w:rsidRDefault="003E416A" w:rsidP="003E416A">
    <w:pPr>
      <w:pStyle w:val="Glava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A7E8C2" wp14:editId="223F7181">
          <wp:simplePos x="0" y="0"/>
          <wp:positionH relativeFrom="column">
            <wp:posOffset>3637280</wp:posOffset>
          </wp:positionH>
          <wp:positionV relativeFrom="paragraph">
            <wp:posOffset>-135255</wp:posOffset>
          </wp:positionV>
          <wp:extent cx="942975" cy="1231900"/>
          <wp:effectExtent l="0" t="0" r="9525" b="635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1231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59E88F" w14:textId="77777777" w:rsidR="003E416A" w:rsidRDefault="003E416A" w:rsidP="003E416A">
    <w:pPr>
      <w:pStyle w:val="Glava"/>
      <w:jc w:val="right"/>
    </w:pPr>
  </w:p>
  <w:p w14:paraId="383B9F99" w14:textId="77777777" w:rsidR="003E416A" w:rsidRDefault="003E416A" w:rsidP="003E416A">
    <w:pPr>
      <w:pStyle w:val="Glava"/>
      <w:jc w:val="right"/>
    </w:pPr>
  </w:p>
  <w:p w14:paraId="62668EEA" w14:textId="77777777" w:rsidR="003E416A" w:rsidRDefault="003E416A" w:rsidP="003E416A">
    <w:pPr>
      <w:pStyle w:val="Glava"/>
      <w:jc w:val="right"/>
    </w:pPr>
  </w:p>
  <w:p w14:paraId="13859B26" w14:textId="77777777" w:rsidR="003E416A" w:rsidRDefault="003E416A" w:rsidP="003E416A">
    <w:pPr>
      <w:pStyle w:val="Glava"/>
      <w:jc w:val="right"/>
    </w:pPr>
  </w:p>
  <w:p w14:paraId="079DC91D" w14:textId="77777777" w:rsidR="003E416A" w:rsidRDefault="003E416A" w:rsidP="003E416A">
    <w:pPr>
      <w:pStyle w:val="Glava"/>
      <w:jc w:val="right"/>
    </w:pPr>
  </w:p>
  <w:p w14:paraId="4B391BE0" w14:textId="77777777" w:rsidR="003E416A" w:rsidRDefault="003E416A" w:rsidP="003E416A">
    <w:pPr>
      <w:pStyle w:val="Glava"/>
      <w:jc w:val="right"/>
    </w:pPr>
  </w:p>
  <w:p w14:paraId="68EF3F02" w14:textId="77777777" w:rsidR="003E416A" w:rsidRPr="000E69A6" w:rsidRDefault="003E416A" w:rsidP="003E416A">
    <w:pPr>
      <w:pStyle w:val="Glava"/>
      <w:tabs>
        <w:tab w:val="left" w:pos="5812"/>
      </w:tabs>
      <w:ind w:left="5812"/>
      <w:rPr>
        <w:rFonts w:ascii="Arial" w:hAnsi="Arial" w:cs="Arial"/>
        <w:sz w:val="15"/>
        <w:szCs w:val="15"/>
      </w:rPr>
    </w:pPr>
    <w:r w:rsidRPr="000E69A6">
      <w:rPr>
        <w:rFonts w:ascii="Arial" w:hAnsi="Arial" w:cs="Arial"/>
        <w:sz w:val="15"/>
        <w:szCs w:val="15"/>
      </w:rPr>
      <w:t>Bazoviška cesta 14, 6250 Ilirska Bistrica</w:t>
    </w:r>
  </w:p>
  <w:p w14:paraId="3D511960" w14:textId="77777777" w:rsidR="003E416A" w:rsidRPr="000E69A6" w:rsidRDefault="003E416A" w:rsidP="003E416A">
    <w:pPr>
      <w:pStyle w:val="Glava"/>
      <w:tabs>
        <w:tab w:val="left" w:pos="5812"/>
      </w:tabs>
      <w:ind w:left="5812"/>
      <w:rPr>
        <w:rFonts w:ascii="Arial" w:hAnsi="Arial" w:cs="Arial"/>
        <w:sz w:val="15"/>
        <w:szCs w:val="15"/>
      </w:rPr>
    </w:pPr>
    <w:r w:rsidRPr="000E69A6">
      <w:rPr>
        <w:rFonts w:ascii="Arial" w:hAnsi="Arial" w:cs="Arial"/>
        <w:sz w:val="15"/>
        <w:szCs w:val="15"/>
      </w:rPr>
      <w:t>tel.: 05 71 41 361</w:t>
    </w:r>
  </w:p>
  <w:p w14:paraId="6B47560F" w14:textId="77777777" w:rsidR="003E416A" w:rsidRPr="000E69A6" w:rsidRDefault="003E416A" w:rsidP="003E416A">
    <w:pPr>
      <w:pStyle w:val="Glava"/>
      <w:tabs>
        <w:tab w:val="left" w:pos="5812"/>
      </w:tabs>
      <w:ind w:left="5812"/>
      <w:rPr>
        <w:rFonts w:ascii="Arial" w:hAnsi="Arial" w:cs="Arial"/>
        <w:sz w:val="15"/>
        <w:szCs w:val="15"/>
      </w:rPr>
    </w:pPr>
    <w:r w:rsidRPr="000E69A6">
      <w:rPr>
        <w:rFonts w:ascii="Arial" w:hAnsi="Arial" w:cs="Arial"/>
        <w:sz w:val="15"/>
        <w:szCs w:val="15"/>
      </w:rPr>
      <w:t>e-pošta: obcina.ilirska-bistrica@ilirska-bistrica.si</w:t>
    </w:r>
  </w:p>
  <w:p w14:paraId="0F352390" w14:textId="77777777" w:rsidR="003E416A" w:rsidRDefault="003E41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40CBC" w14:textId="37E243A5" w:rsidR="004669BF" w:rsidRPr="004669BF" w:rsidRDefault="004669BF" w:rsidP="004669BF">
    <w:pPr>
      <w:pStyle w:val="Glava"/>
    </w:pPr>
    <w:r>
      <w:rPr>
        <w:noProof/>
      </w:rPr>
      <w:drawing>
        <wp:inline distT="0" distB="0" distL="0" distR="0" wp14:anchorId="7E49F232" wp14:editId="75DD5F86">
          <wp:extent cx="2505075" cy="1959989"/>
          <wp:effectExtent l="0" t="0" r="0" b="254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snovna-glava-brez faks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655" cy="197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  <w:sz w:val="20"/>
      </w:rPr>
    </w:lvl>
  </w:abstractNum>
  <w:abstractNum w:abstractNumId="3" w15:restartNumberingAfterBreak="0">
    <w:nsid w:val="05BC25DC"/>
    <w:multiLevelType w:val="hybridMultilevel"/>
    <w:tmpl w:val="318E77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973E6"/>
    <w:multiLevelType w:val="hybridMultilevel"/>
    <w:tmpl w:val="06BCDD00"/>
    <w:lvl w:ilvl="0" w:tplc="C4161062"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-SI" w:eastAsia="en-US" w:bidi="ar-SA"/>
      </w:rPr>
    </w:lvl>
    <w:lvl w:ilvl="1" w:tplc="C2A48FEC">
      <w:numFmt w:val="bullet"/>
      <w:pStyle w:val="Naslov2"/>
      <w:lvlText w:val="•"/>
      <w:lvlJc w:val="left"/>
      <w:pPr>
        <w:ind w:left="1290" w:hanging="284"/>
      </w:pPr>
      <w:rPr>
        <w:rFonts w:hint="default"/>
        <w:lang w:val="sl-SI" w:eastAsia="en-US" w:bidi="ar-SA"/>
      </w:rPr>
    </w:lvl>
    <w:lvl w:ilvl="2" w:tplc="E89AEC32">
      <w:numFmt w:val="bullet"/>
      <w:lvlText w:val="•"/>
      <w:lvlJc w:val="left"/>
      <w:pPr>
        <w:ind w:left="2181" w:hanging="284"/>
      </w:pPr>
      <w:rPr>
        <w:rFonts w:hint="default"/>
        <w:lang w:val="sl-SI" w:eastAsia="en-US" w:bidi="ar-SA"/>
      </w:rPr>
    </w:lvl>
    <w:lvl w:ilvl="3" w:tplc="FE860F98">
      <w:numFmt w:val="bullet"/>
      <w:pStyle w:val="Naslov4"/>
      <w:lvlText w:val="•"/>
      <w:lvlJc w:val="left"/>
      <w:pPr>
        <w:ind w:left="3071" w:hanging="284"/>
      </w:pPr>
      <w:rPr>
        <w:rFonts w:hint="default"/>
        <w:lang w:val="sl-SI" w:eastAsia="en-US" w:bidi="ar-SA"/>
      </w:rPr>
    </w:lvl>
    <w:lvl w:ilvl="4" w:tplc="78E4243A">
      <w:numFmt w:val="bullet"/>
      <w:lvlText w:val="•"/>
      <w:lvlJc w:val="left"/>
      <w:pPr>
        <w:ind w:left="3962" w:hanging="284"/>
      </w:pPr>
      <w:rPr>
        <w:rFonts w:hint="default"/>
        <w:lang w:val="sl-SI" w:eastAsia="en-US" w:bidi="ar-SA"/>
      </w:rPr>
    </w:lvl>
    <w:lvl w:ilvl="5" w:tplc="0C347ACE">
      <w:numFmt w:val="bullet"/>
      <w:lvlText w:val="•"/>
      <w:lvlJc w:val="left"/>
      <w:pPr>
        <w:ind w:left="4853" w:hanging="284"/>
      </w:pPr>
      <w:rPr>
        <w:rFonts w:hint="default"/>
        <w:lang w:val="sl-SI" w:eastAsia="en-US" w:bidi="ar-SA"/>
      </w:rPr>
    </w:lvl>
    <w:lvl w:ilvl="6" w:tplc="B55E4C92">
      <w:numFmt w:val="bullet"/>
      <w:lvlText w:val="•"/>
      <w:lvlJc w:val="left"/>
      <w:pPr>
        <w:ind w:left="5743" w:hanging="284"/>
      </w:pPr>
      <w:rPr>
        <w:rFonts w:hint="default"/>
        <w:lang w:val="sl-SI" w:eastAsia="en-US" w:bidi="ar-SA"/>
      </w:rPr>
    </w:lvl>
    <w:lvl w:ilvl="7" w:tplc="D376177E">
      <w:numFmt w:val="bullet"/>
      <w:lvlText w:val="•"/>
      <w:lvlJc w:val="left"/>
      <w:pPr>
        <w:ind w:left="6634" w:hanging="284"/>
      </w:pPr>
      <w:rPr>
        <w:rFonts w:hint="default"/>
        <w:lang w:val="sl-SI" w:eastAsia="en-US" w:bidi="ar-SA"/>
      </w:rPr>
    </w:lvl>
    <w:lvl w:ilvl="8" w:tplc="88780910">
      <w:numFmt w:val="bullet"/>
      <w:lvlText w:val="•"/>
      <w:lvlJc w:val="left"/>
      <w:pPr>
        <w:ind w:left="7525" w:hanging="284"/>
      </w:pPr>
      <w:rPr>
        <w:rFonts w:hint="default"/>
        <w:lang w:val="sl-SI" w:eastAsia="en-US" w:bidi="ar-SA"/>
      </w:rPr>
    </w:lvl>
  </w:abstractNum>
  <w:abstractNum w:abstractNumId="5" w15:restartNumberingAfterBreak="0">
    <w:nsid w:val="35F004D7"/>
    <w:multiLevelType w:val="hybridMultilevel"/>
    <w:tmpl w:val="1E1677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62CD7"/>
    <w:multiLevelType w:val="hybridMultilevel"/>
    <w:tmpl w:val="C5D865DA"/>
    <w:lvl w:ilvl="0" w:tplc="90081DAC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DCD"/>
    <w:rsid w:val="000E3DCD"/>
    <w:rsid w:val="00182A6A"/>
    <w:rsid w:val="00195D31"/>
    <w:rsid w:val="002E3279"/>
    <w:rsid w:val="002E6F86"/>
    <w:rsid w:val="002F1730"/>
    <w:rsid w:val="003922F6"/>
    <w:rsid w:val="003E416A"/>
    <w:rsid w:val="004669BF"/>
    <w:rsid w:val="004D05CB"/>
    <w:rsid w:val="004E28FB"/>
    <w:rsid w:val="006104AE"/>
    <w:rsid w:val="0068602A"/>
    <w:rsid w:val="006D3E7B"/>
    <w:rsid w:val="0079502B"/>
    <w:rsid w:val="00821146"/>
    <w:rsid w:val="008839B3"/>
    <w:rsid w:val="008C5B4F"/>
    <w:rsid w:val="008C60F8"/>
    <w:rsid w:val="00993357"/>
    <w:rsid w:val="009C488B"/>
    <w:rsid w:val="00B67AE0"/>
    <w:rsid w:val="00C0185F"/>
    <w:rsid w:val="00CB5B31"/>
    <w:rsid w:val="00D90F69"/>
    <w:rsid w:val="00D96772"/>
    <w:rsid w:val="00DD6A29"/>
    <w:rsid w:val="00E05468"/>
    <w:rsid w:val="00EF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2033C"/>
  <w15:chartTrackingRefBased/>
  <w15:docId w15:val="{B957D3FD-0D97-4466-8255-31C58774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qFormat/>
    <w:rsid w:val="002E3279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paragraph" w:styleId="Naslov4">
    <w:name w:val="heading 4"/>
    <w:basedOn w:val="Navaden"/>
    <w:next w:val="Navaden"/>
    <w:link w:val="Naslov4Znak"/>
    <w:qFormat/>
    <w:rsid w:val="002E3279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16"/>
      <w:szCs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10"/>
    <w:qFormat/>
    <w:rsid w:val="00B67AE0"/>
    <w:pPr>
      <w:widowControl w:val="0"/>
      <w:autoSpaceDE w:val="0"/>
      <w:autoSpaceDN w:val="0"/>
      <w:spacing w:after="0" w:line="307" w:lineRule="exact"/>
      <w:ind w:left="779" w:right="717"/>
      <w:jc w:val="center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uiPriority w:val="10"/>
    <w:rsid w:val="00B67AE0"/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B67AE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67AE0"/>
    <w:rPr>
      <w:rFonts w:ascii="Cambria" w:eastAsia="Cambria" w:hAnsi="Cambria" w:cs="Cambria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D96772"/>
    <w:pPr>
      <w:widowControl w:val="0"/>
      <w:autoSpaceDE w:val="0"/>
      <w:autoSpaceDN w:val="0"/>
      <w:spacing w:after="0" w:line="232" w:lineRule="exact"/>
      <w:ind w:left="402" w:hanging="285"/>
    </w:pPr>
    <w:rPr>
      <w:rFonts w:ascii="Cambria" w:eastAsia="Cambria" w:hAnsi="Cambria" w:cs="Cambria"/>
    </w:rPr>
  </w:style>
  <w:style w:type="table" w:styleId="Tabelamrea">
    <w:name w:val="Table Grid"/>
    <w:basedOn w:val="Navadnatabela"/>
    <w:rsid w:val="006D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2E3279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Naslov4Znak">
    <w:name w:val="Naslov 4 Znak"/>
    <w:basedOn w:val="Privzetapisavaodstavka"/>
    <w:link w:val="Naslov4"/>
    <w:rsid w:val="002E3279"/>
    <w:rPr>
      <w:rFonts w:ascii="Times New Roman" w:eastAsia="Times New Roman" w:hAnsi="Times New Roman" w:cs="Times New Roman"/>
      <w:b/>
      <w:bCs/>
      <w:sz w:val="16"/>
      <w:szCs w:val="20"/>
      <w:lang w:eastAsia="zh-CN"/>
    </w:rPr>
  </w:style>
  <w:style w:type="paragraph" w:styleId="Telobesedila-zamik">
    <w:name w:val="Body Text Indent"/>
    <w:basedOn w:val="Navaden"/>
    <w:link w:val="Telobesedila-zamikZnak"/>
    <w:rsid w:val="002E3279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lobesedila-zamikZnak">
    <w:name w:val="Telo besedila - zamik Znak"/>
    <w:basedOn w:val="Privzetapisavaodstavka"/>
    <w:link w:val="Telobesedila-zamik"/>
    <w:rsid w:val="002E3279"/>
    <w:rPr>
      <w:rFonts w:ascii="Calibri" w:eastAsia="Calibri" w:hAnsi="Calibri" w:cs="Calibri"/>
      <w:lang w:eastAsia="zh-CN"/>
    </w:rPr>
  </w:style>
  <w:style w:type="paragraph" w:customStyle="1" w:styleId="Brezrazmikov1">
    <w:name w:val="Brez razmikov1"/>
    <w:rsid w:val="002E3279"/>
    <w:pPr>
      <w:suppressAutoHyphens/>
      <w:spacing w:after="0" w:line="240" w:lineRule="auto"/>
    </w:pPr>
    <w:rPr>
      <w:rFonts w:ascii="Arial" w:eastAsia="Calibri" w:hAnsi="Arial" w:cs="Arial"/>
      <w:lang w:eastAsia="zh-CN"/>
    </w:rPr>
  </w:style>
  <w:style w:type="paragraph" w:styleId="Glava">
    <w:name w:val="header"/>
    <w:basedOn w:val="Navaden"/>
    <w:link w:val="GlavaZnak"/>
    <w:unhideWhenUsed/>
    <w:rsid w:val="0046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669BF"/>
  </w:style>
  <w:style w:type="paragraph" w:styleId="Noga">
    <w:name w:val="footer"/>
    <w:basedOn w:val="Navaden"/>
    <w:link w:val="NogaZnak"/>
    <w:uiPriority w:val="99"/>
    <w:unhideWhenUsed/>
    <w:rsid w:val="00466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669BF"/>
  </w:style>
  <w:style w:type="paragraph" w:customStyle="1" w:styleId="esegmentc1">
    <w:name w:val="esegment_c1"/>
    <w:basedOn w:val="Navaden"/>
    <w:rsid w:val="00821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C60F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602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6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Smrdelj</dc:creator>
  <cp:keywords/>
  <dc:description/>
  <cp:lastModifiedBy>Jana Knafelc Strle</cp:lastModifiedBy>
  <cp:revision>2</cp:revision>
  <cp:lastPrinted>2023-03-22T13:58:00Z</cp:lastPrinted>
  <dcterms:created xsi:type="dcterms:W3CDTF">2026-01-12T11:24:00Z</dcterms:created>
  <dcterms:modified xsi:type="dcterms:W3CDTF">2026-01-12T11:24:00Z</dcterms:modified>
</cp:coreProperties>
</file>